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52262C" w14:textId="57F98EA1" w:rsidR="009A4EA9" w:rsidRPr="00156D62" w:rsidRDefault="00C244DC" w:rsidP="00BA5C70">
      <w:pPr>
        <w:pStyle w:val="Nagwek1"/>
        <w:shd w:val="clear" w:color="auto" w:fill="C6D9F1" w:themeFill="text2" w:themeFillTint="33"/>
        <w:spacing w:before="0"/>
        <w:rPr>
          <w:rFonts w:cstheme="minorHAnsi"/>
          <w:color w:val="000000" w:themeColor="text1"/>
          <w:sz w:val="20"/>
          <w:szCs w:val="20"/>
        </w:rPr>
      </w:pPr>
      <w:bookmarkStart w:id="0" w:name="_Toc516738908"/>
      <w:bookmarkStart w:id="1" w:name="_Toc18928752"/>
      <w:r w:rsidRPr="00156D62">
        <w:rPr>
          <w:rFonts w:cstheme="minorHAnsi"/>
          <w:color w:val="000000" w:themeColor="text1"/>
          <w:sz w:val="20"/>
          <w:szCs w:val="20"/>
        </w:rPr>
        <w:t xml:space="preserve">ZAŁĄCZNIK NR </w:t>
      </w:r>
      <w:r w:rsidR="00120A61">
        <w:rPr>
          <w:rFonts w:cstheme="minorHAnsi"/>
          <w:color w:val="000000" w:themeColor="text1"/>
          <w:sz w:val="20"/>
          <w:szCs w:val="20"/>
        </w:rPr>
        <w:t>6</w:t>
      </w:r>
      <w:r w:rsidR="0078479B" w:rsidRPr="00156D62">
        <w:rPr>
          <w:rFonts w:cstheme="minorHAnsi"/>
          <w:color w:val="000000" w:themeColor="text1"/>
          <w:sz w:val="20"/>
          <w:szCs w:val="20"/>
        </w:rPr>
        <w:t xml:space="preserve"> </w:t>
      </w:r>
      <w:r w:rsidRPr="00156D62">
        <w:rPr>
          <w:rFonts w:cstheme="minorHAnsi"/>
          <w:color w:val="000000" w:themeColor="text1"/>
          <w:sz w:val="20"/>
          <w:szCs w:val="20"/>
        </w:rPr>
        <w:t>DO S</w:t>
      </w:r>
      <w:r w:rsidR="009A4EA9" w:rsidRPr="00156D62">
        <w:rPr>
          <w:rFonts w:cstheme="minorHAnsi"/>
          <w:color w:val="000000" w:themeColor="text1"/>
          <w:sz w:val="20"/>
          <w:szCs w:val="20"/>
        </w:rPr>
        <w:t xml:space="preserve">WZ – </w:t>
      </w:r>
      <w:bookmarkEnd w:id="0"/>
      <w:bookmarkEnd w:id="1"/>
      <w:r w:rsidR="0078479B">
        <w:rPr>
          <w:rFonts w:cstheme="minorHAnsi"/>
          <w:color w:val="000000" w:themeColor="text1"/>
          <w:sz w:val="20"/>
          <w:szCs w:val="20"/>
        </w:rPr>
        <w:t>OŚWIADCZENIE O DYSPONOWANIU OSOBAMI POSIADAJĄCYMI UPRAWNIENIA</w:t>
      </w:r>
      <w:r w:rsidR="00135E11">
        <w:rPr>
          <w:rFonts w:cstheme="minorHAnsi"/>
          <w:color w:val="000000" w:themeColor="text1"/>
          <w:sz w:val="20"/>
          <w:szCs w:val="20"/>
        </w:rPr>
        <w:t xml:space="preserve"> </w:t>
      </w:r>
    </w:p>
    <w:p w14:paraId="2AAE3FB5" w14:textId="77777777" w:rsidR="00A473BE" w:rsidRDefault="00A473BE" w:rsidP="00A473BE">
      <w:pPr>
        <w:pStyle w:val="Akapitzlist"/>
        <w:spacing w:before="120" w:line="276" w:lineRule="auto"/>
        <w:ind w:left="284"/>
        <w:jc w:val="left"/>
        <w:outlineLvl w:val="0"/>
        <w:rPr>
          <w:rFonts w:asciiTheme="minorHAnsi" w:hAnsiTheme="minorHAnsi" w:cstheme="minorHAnsi"/>
          <w:b/>
          <w:sz w:val="20"/>
        </w:rPr>
      </w:pPr>
    </w:p>
    <w:tbl>
      <w:tblPr>
        <w:tblStyle w:val="Tabela-Siatka"/>
        <w:tblW w:w="0" w:type="auto"/>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1701"/>
        <w:gridCol w:w="3540"/>
      </w:tblGrid>
      <w:tr w:rsidR="00D91222" w:rsidRPr="006B56FD" w14:paraId="597D6C53" w14:textId="77777777" w:rsidTr="00A739C5">
        <w:trPr>
          <w:trHeight w:val="1820"/>
          <w:jc w:val="center"/>
        </w:trPr>
        <w:tc>
          <w:tcPr>
            <w:tcW w:w="3656" w:type="dxa"/>
            <w:tcBorders>
              <w:top w:val="thinThickSmallGap" w:sz="12" w:space="0" w:color="0070C0"/>
              <w:bottom w:val="thinThickSmallGap" w:sz="12" w:space="0" w:color="0070C0"/>
            </w:tcBorders>
          </w:tcPr>
          <w:p w14:paraId="5870DCD9" w14:textId="77777777" w:rsidR="00D91222" w:rsidRPr="00F93173" w:rsidRDefault="00D91222" w:rsidP="00A739C5">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7CD564D1" w14:textId="77777777" w:rsidR="00D91222" w:rsidRPr="00F12AED" w:rsidRDefault="00D91222" w:rsidP="00A739C5">
            <w:pPr>
              <w:spacing w:line="360" w:lineRule="auto"/>
              <w:jc w:val="center"/>
              <w:rPr>
                <w:rFonts w:asciiTheme="minorHAnsi" w:eastAsiaTheme="majorEastAsia" w:hAnsiTheme="minorHAnsi" w:cstheme="majorBidi"/>
                <w:b/>
                <w:iCs/>
              </w:rPr>
            </w:pPr>
          </w:p>
          <w:p w14:paraId="2189AD06" w14:textId="77777777" w:rsidR="00D91222" w:rsidRPr="00F12AED" w:rsidRDefault="00D91222" w:rsidP="00A739C5">
            <w:pPr>
              <w:spacing w:line="360" w:lineRule="auto"/>
              <w:jc w:val="center"/>
              <w:rPr>
                <w:rFonts w:asciiTheme="minorHAnsi" w:eastAsiaTheme="majorEastAsia" w:hAnsiTheme="minorHAnsi" w:cstheme="majorBidi"/>
                <w:iCs/>
                <w:sz w:val="18"/>
              </w:rPr>
            </w:pPr>
          </w:p>
          <w:p w14:paraId="39BF85D6" w14:textId="77777777" w:rsidR="00D91222" w:rsidRPr="00F12AED" w:rsidRDefault="00D91222" w:rsidP="00A739C5">
            <w:pPr>
              <w:spacing w:line="360" w:lineRule="auto"/>
              <w:jc w:val="center"/>
              <w:rPr>
                <w:rFonts w:asciiTheme="minorHAnsi" w:eastAsiaTheme="majorEastAsia" w:hAnsiTheme="minorHAnsi" w:cstheme="majorBidi"/>
                <w:iCs/>
                <w:sz w:val="18"/>
              </w:rPr>
            </w:pPr>
          </w:p>
          <w:p w14:paraId="037E479A" w14:textId="77777777" w:rsidR="00D91222" w:rsidRPr="00D23A7E" w:rsidRDefault="00D91222" w:rsidP="00A739C5">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1701" w:type="dxa"/>
          </w:tcPr>
          <w:p w14:paraId="1E8D7ECB" w14:textId="77777777" w:rsidR="00D91222" w:rsidRPr="006B56FD" w:rsidRDefault="00D91222" w:rsidP="00A739C5">
            <w:pPr>
              <w:spacing w:line="360" w:lineRule="auto"/>
              <w:rPr>
                <w:rFonts w:asciiTheme="minorHAnsi" w:eastAsiaTheme="majorEastAsia" w:hAnsiTheme="minorHAnsi" w:cstheme="minorHAnsi"/>
                <w:b/>
                <w:i/>
                <w:iCs/>
                <w:u w:val="single"/>
              </w:rPr>
            </w:pPr>
          </w:p>
        </w:tc>
        <w:tc>
          <w:tcPr>
            <w:tcW w:w="3540" w:type="dxa"/>
            <w:tcBorders>
              <w:top w:val="thinThickSmallGap" w:sz="12" w:space="0" w:color="0070C0"/>
              <w:bottom w:val="thinThickSmallGap" w:sz="12" w:space="0" w:color="0070C0"/>
            </w:tcBorders>
          </w:tcPr>
          <w:p w14:paraId="3545ECCA" w14:textId="77777777" w:rsidR="00D91222" w:rsidRDefault="00D91222" w:rsidP="00A739C5">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5699E051" w14:textId="77777777" w:rsidR="00D91222" w:rsidRPr="00FD4A2B" w:rsidRDefault="00D91222" w:rsidP="00A739C5">
            <w:pPr>
              <w:spacing w:line="360" w:lineRule="auto"/>
              <w:rPr>
                <w:rFonts w:asciiTheme="minorHAnsi" w:eastAsiaTheme="majorEastAsia" w:hAnsiTheme="minorHAnsi" w:cstheme="majorBidi"/>
                <w:b/>
                <w:i/>
                <w:iCs/>
                <w:sz w:val="10"/>
                <w:szCs w:val="16"/>
                <w:u w:val="single"/>
              </w:rPr>
            </w:pPr>
          </w:p>
          <w:p w14:paraId="683F6295" w14:textId="77777777" w:rsidR="00D91222" w:rsidRPr="008D18DF" w:rsidRDefault="00D91222" w:rsidP="00A739C5">
            <w:pPr>
              <w:spacing w:before="120" w:after="120" w:line="240" w:lineRule="auto"/>
              <w:contextualSpacing/>
              <w:jc w:val="center"/>
              <w:rPr>
                <w:rFonts w:asciiTheme="minorHAnsi" w:eastAsia="Calibri" w:hAnsiTheme="minorHAnsi" w:cs="Arial"/>
                <w:b/>
                <w:sz w:val="24"/>
                <w:szCs w:val="22"/>
              </w:rPr>
            </w:pPr>
            <w:r w:rsidRPr="008D18DF">
              <w:rPr>
                <w:rFonts w:asciiTheme="minorHAnsi" w:eastAsia="Calibri" w:hAnsiTheme="minorHAnsi" w:cs="Arial"/>
                <w:b/>
                <w:sz w:val="24"/>
                <w:szCs w:val="22"/>
              </w:rPr>
              <w:t>PGE Dystrybucja S.A.</w:t>
            </w:r>
          </w:p>
          <w:p w14:paraId="62B5E231" w14:textId="77777777" w:rsidR="00D91222" w:rsidRPr="008D18DF" w:rsidRDefault="00D91222" w:rsidP="00A739C5">
            <w:pPr>
              <w:spacing w:before="120" w:after="120" w:line="240" w:lineRule="auto"/>
              <w:contextualSpacing/>
              <w:jc w:val="center"/>
              <w:rPr>
                <w:rFonts w:asciiTheme="minorHAnsi" w:eastAsia="Calibri" w:hAnsiTheme="minorHAnsi" w:cs="Arial"/>
                <w:sz w:val="18"/>
                <w:szCs w:val="22"/>
              </w:rPr>
            </w:pPr>
            <w:r w:rsidRPr="008D18DF">
              <w:rPr>
                <w:rFonts w:asciiTheme="minorHAnsi" w:eastAsia="Calibri" w:hAnsiTheme="minorHAnsi" w:cs="Arial"/>
                <w:sz w:val="18"/>
                <w:szCs w:val="22"/>
              </w:rPr>
              <w:t>w imieniu i na rzecz której działa:</w:t>
            </w:r>
          </w:p>
          <w:p w14:paraId="76B35980" w14:textId="77777777" w:rsidR="00D91222" w:rsidRPr="00D23A7E" w:rsidRDefault="00D91222" w:rsidP="00A739C5">
            <w:pPr>
              <w:spacing w:before="120" w:after="120" w:line="240" w:lineRule="auto"/>
              <w:contextualSpacing/>
              <w:jc w:val="center"/>
              <w:rPr>
                <w:rFonts w:asciiTheme="minorHAnsi" w:eastAsiaTheme="majorEastAsia" w:hAnsiTheme="minorHAnsi" w:cstheme="majorBidi"/>
                <w:i/>
                <w:iCs/>
                <w:sz w:val="18"/>
                <w:szCs w:val="16"/>
              </w:rPr>
            </w:pPr>
            <w:r w:rsidRPr="008D18DF">
              <w:rPr>
                <w:rFonts w:asciiTheme="minorHAnsi" w:eastAsia="Calibri" w:hAnsiTheme="minorHAnsi" w:cs="Arial"/>
                <w:b/>
                <w:sz w:val="18"/>
                <w:szCs w:val="22"/>
              </w:rPr>
              <w:t>PGE Dystrybucja S.A. Oddział Rzeszów</w:t>
            </w:r>
            <w:r w:rsidRPr="008D18DF">
              <w:rPr>
                <w:rFonts w:asciiTheme="minorHAnsi" w:eastAsia="Calibri" w:hAnsiTheme="minorHAnsi" w:cs="Arial"/>
                <w:b/>
                <w:sz w:val="18"/>
                <w:szCs w:val="22"/>
              </w:rPr>
              <w:br/>
            </w:r>
            <w:r w:rsidRPr="008D18DF">
              <w:rPr>
                <w:rFonts w:asciiTheme="minorHAnsi" w:eastAsia="Calibri" w:hAnsiTheme="minorHAnsi" w:cs="Arial"/>
                <w:sz w:val="18"/>
                <w:szCs w:val="22"/>
              </w:rPr>
              <w:t>u</w:t>
            </w:r>
            <w:r w:rsidRPr="008D18DF">
              <w:rPr>
                <w:rFonts w:asciiTheme="minorHAnsi" w:eastAsia="Calibri" w:hAnsiTheme="minorHAnsi" w:cs="Arial"/>
                <w:color w:val="000000"/>
                <w:sz w:val="18"/>
                <w:szCs w:val="22"/>
              </w:rPr>
              <w:t>l. 8-go Marca 8, 35-065 Rzeszów</w:t>
            </w:r>
          </w:p>
        </w:tc>
      </w:tr>
    </w:tbl>
    <w:p w14:paraId="3B8FE2C8" w14:textId="77777777" w:rsidR="00135E11" w:rsidRPr="00135E11" w:rsidRDefault="00135E11" w:rsidP="00135E11">
      <w:pPr>
        <w:pStyle w:val="Akapitzlist"/>
        <w:spacing w:before="120" w:line="276" w:lineRule="auto"/>
        <w:ind w:left="0"/>
        <w:outlineLvl w:val="0"/>
        <w:rPr>
          <w:rFonts w:asciiTheme="minorHAnsi" w:hAnsiTheme="minorHAnsi" w:cstheme="minorHAnsi"/>
          <w:sz w:val="20"/>
        </w:rPr>
      </w:pPr>
    </w:p>
    <w:p w14:paraId="19FBF890" w14:textId="77777777" w:rsidR="00135E11" w:rsidRPr="00135E11" w:rsidRDefault="00135E11" w:rsidP="00135E11">
      <w:pPr>
        <w:pStyle w:val="Akapitzlist"/>
        <w:spacing w:before="120" w:line="276" w:lineRule="auto"/>
        <w:ind w:left="0"/>
        <w:outlineLvl w:val="0"/>
        <w:rPr>
          <w:rFonts w:asciiTheme="minorHAnsi" w:hAnsiTheme="minorHAnsi" w:cstheme="minorHAnsi"/>
          <w:sz w:val="20"/>
        </w:rPr>
      </w:pPr>
    </w:p>
    <w:p w14:paraId="024497FD" w14:textId="185A48F4" w:rsidR="00135E11" w:rsidRPr="00135E11" w:rsidRDefault="00135E11" w:rsidP="00135E11">
      <w:pPr>
        <w:pStyle w:val="Akapitzlist"/>
        <w:spacing w:before="120" w:line="276" w:lineRule="auto"/>
        <w:ind w:left="0"/>
        <w:jc w:val="center"/>
        <w:outlineLvl w:val="0"/>
        <w:rPr>
          <w:rFonts w:asciiTheme="minorHAnsi" w:hAnsiTheme="minorHAnsi" w:cstheme="minorHAnsi"/>
          <w:sz w:val="20"/>
        </w:rPr>
      </w:pPr>
      <w:r w:rsidRPr="00135E11">
        <w:rPr>
          <w:rFonts w:asciiTheme="minorHAnsi" w:hAnsiTheme="minorHAnsi" w:cstheme="minorHAnsi"/>
          <w:b/>
          <w:bCs/>
          <w:sz w:val="20"/>
        </w:rPr>
        <w:t>OŚWIADCZENIE O DYSPONOWANIU OSOBAMI POSIADAJĄCYMI UPRAWNIENIA</w:t>
      </w:r>
    </w:p>
    <w:p w14:paraId="1C8782E1" w14:textId="77777777" w:rsidR="00135E11" w:rsidRPr="00135E11" w:rsidRDefault="00135E11" w:rsidP="00135E11">
      <w:pPr>
        <w:pStyle w:val="Akapitzlist"/>
        <w:spacing w:before="120" w:line="276" w:lineRule="auto"/>
        <w:ind w:left="0"/>
        <w:jc w:val="left"/>
        <w:outlineLvl w:val="0"/>
        <w:rPr>
          <w:rFonts w:asciiTheme="minorHAnsi" w:hAnsiTheme="minorHAnsi" w:cstheme="minorHAnsi"/>
          <w:sz w:val="20"/>
        </w:rPr>
      </w:pPr>
    </w:p>
    <w:p w14:paraId="5497F05B" w14:textId="55E9C41D" w:rsidR="00135E11" w:rsidRPr="00941C15" w:rsidRDefault="00135E11" w:rsidP="00135E11">
      <w:pPr>
        <w:pStyle w:val="Akapitzlist"/>
        <w:spacing w:before="120" w:line="276" w:lineRule="auto"/>
        <w:ind w:left="0"/>
        <w:outlineLvl w:val="0"/>
        <w:rPr>
          <w:rFonts w:asciiTheme="minorHAnsi" w:hAnsiTheme="minorHAnsi" w:cstheme="minorHAnsi"/>
          <w:bCs/>
          <w:iCs/>
          <w:sz w:val="20"/>
        </w:rPr>
      </w:pPr>
      <w:r w:rsidRPr="00135E11">
        <w:rPr>
          <w:rFonts w:asciiTheme="minorHAnsi" w:hAnsiTheme="minorHAnsi" w:cstheme="minorHAnsi"/>
          <w:bCs/>
          <w:iCs/>
          <w:sz w:val="20"/>
        </w:rPr>
        <w:t xml:space="preserve">My niżej podpisani, przystępując do postępowania zakupowego nr </w:t>
      </w:r>
      <w:r w:rsidR="00D91222" w:rsidRPr="00D91222">
        <w:rPr>
          <w:rFonts w:asciiTheme="minorHAnsi" w:hAnsiTheme="minorHAnsi" w:cstheme="minorHAnsi"/>
          <w:sz w:val="20"/>
        </w:rPr>
        <w:t>POST/DYS/OR/</w:t>
      </w:r>
      <w:r w:rsidR="00875681">
        <w:rPr>
          <w:rFonts w:asciiTheme="minorHAnsi" w:hAnsiTheme="minorHAnsi" w:cstheme="minorHAnsi"/>
          <w:sz w:val="20"/>
        </w:rPr>
        <w:t>G</w:t>
      </w:r>
      <w:r w:rsidR="00D91222" w:rsidRPr="00D91222">
        <w:rPr>
          <w:rFonts w:asciiTheme="minorHAnsi" w:hAnsiTheme="minorHAnsi" w:cstheme="minorHAnsi"/>
          <w:sz w:val="20"/>
        </w:rPr>
        <w:t>Z/</w:t>
      </w:r>
      <w:r w:rsidR="006B036F" w:rsidRPr="006B036F">
        <w:rPr>
          <w:rFonts w:asciiTheme="minorHAnsi" w:hAnsiTheme="minorHAnsi" w:cstheme="minorHAnsi"/>
          <w:sz w:val="20"/>
        </w:rPr>
        <w:t>01462</w:t>
      </w:r>
      <w:r w:rsidR="00D91222" w:rsidRPr="00D91222">
        <w:rPr>
          <w:rFonts w:asciiTheme="minorHAnsi" w:hAnsiTheme="minorHAnsi" w:cstheme="minorHAnsi"/>
          <w:sz w:val="20"/>
        </w:rPr>
        <w:t>/</w:t>
      </w:r>
      <w:r w:rsidR="008339B6">
        <w:rPr>
          <w:rFonts w:asciiTheme="minorHAnsi" w:hAnsiTheme="minorHAnsi" w:cstheme="minorHAnsi"/>
          <w:sz w:val="20"/>
        </w:rPr>
        <w:t>2026</w:t>
      </w:r>
      <w:r w:rsidR="009055B9">
        <w:rPr>
          <w:rFonts w:asciiTheme="minorHAnsi" w:hAnsiTheme="minorHAnsi" w:cstheme="minorHAnsi"/>
          <w:sz w:val="20"/>
        </w:rPr>
        <w:t xml:space="preserve"> </w:t>
      </w:r>
      <w:r w:rsidRPr="00135E11">
        <w:rPr>
          <w:rFonts w:asciiTheme="minorHAnsi" w:hAnsiTheme="minorHAnsi" w:cstheme="minorHAnsi"/>
          <w:bCs/>
          <w:iCs/>
          <w:sz w:val="20"/>
        </w:rPr>
        <w:t xml:space="preserve">prowadzonego w trybie przetargu nieograniczonego pn. </w:t>
      </w:r>
      <w:r w:rsidRPr="00135E11">
        <w:rPr>
          <w:rFonts w:asciiTheme="minorHAnsi" w:hAnsiTheme="minorHAnsi" w:cstheme="minorHAnsi"/>
          <w:sz w:val="20"/>
        </w:rPr>
        <w:t xml:space="preserve"> </w:t>
      </w:r>
      <w:r w:rsidR="00120A61" w:rsidRPr="00574CB9">
        <w:rPr>
          <w:rFonts w:asciiTheme="minorHAnsi" w:hAnsiTheme="minorHAnsi" w:cstheme="minorHAnsi"/>
          <w:b/>
          <w:bCs/>
        </w:rPr>
        <w:t>„</w:t>
      </w:r>
      <w:r w:rsidR="006B036F" w:rsidRPr="006B036F">
        <w:rPr>
          <w:rFonts w:asciiTheme="minorHAnsi" w:hAnsiTheme="minorHAnsi" w:cs="Arial"/>
          <w:b/>
          <w:bCs/>
          <w:i/>
          <w:sz w:val="20"/>
        </w:rPr>
        <w:t>Sukcesywne wykonywanie przyłączy nN na terenie PGE Dystrybucja S.A. Oddział Rzeszów, Rejon Energetyczny Stalowa Wola z podziałem na 4 części – zadanie pod klucz</w:t>
      </w:r>
      <w:r w:rsidR="00120A61" w:rsidRPr="00574CB9">
        <w:rPr>
          <w:rFonts w:asciiTheme="minorHAnsi" w:hAnsiTheme="minorHAnsi" w:cs="Arial"/>
          <w:b/>
          <w:bCs/>
          <w:i/>
          <w:sz w:val="20"/>
        </w:rPr>
        <w:t>”</w:t>
      </w:r>
      <w:r w:rsidRPr="00135E11">
        <w:rPr>
          <w:rFonts w:asciiTheme="minorHAnsi" w:hAnsiTheme="minorHAnsi" w:cstheme="minorHAnsi"/>
          <w:bCs/>
          <w:iCs/>
          <w:sz w:val="20"/>
        </w:rPr>
        <w:t>, niniejszym oświadczamy</w:t>
      </w:r>
      <w:r>
        <w:rPr>
          <w:rFonts w:asciiTheme="minorHAnsi" w:hAnsiTheme="minorHAnsi" w:cstheme="minorHAnsi"/>
          <w:bCs/>
          <w:sz w:val="20"/>
        </w:rPr>
        <w:t xml:space="preserve">, że </w:t>
      </w:r>
      <w:r w:rsidRPr="00941C15">
        <w:rPr>
          <w:rFonts w:asciiTheme="minorHAnsi" w:hAnsiTheme="minorHAnsi" w:cstheme="minorHAnsi"/>
          <w:bCs/>
          <w:sz w:val="20"/>
        </w:rPr>
        <w:t>dyspon</w:t>
      </w:r>
      <w:r w:rsidR="00E33A0C" w:rsidRPr="00941C15">
        <w:rPr>
          <w:rFonts w:asciiTheme="minorHAnsi" w:hAnsiTheme="minorHAnsi" w:cstheme="minorHAnsi"/>
          <w:bCs/>
          <w:sz w:val="20"/>
        </w:rPr>
        <w:t>ujemy</w:t>
      </w:r>
      <w:r w:rsidR="00066059" w:rsidRPr="00941C15">
        <w:rPr>
          <w:rFonts w:asciiTheme="minorHAnsi" w:hAnsiTheme="minorHAnsi" w:cstheme="minorHAnsi"/>
          <w:bCs/>
          <w:sz w:val="20"/>
        </w:rPr>
        <w:t xml:space="preserve"> osobami posiadającymi wymagane uprawnienia ok</w:t>
      </w:r>
      <w:r w:rsidRPr="00941C15">
        <w:rPr>
          <w:rFonts w:asciiTheme="minorHAnsi" w:hAnsiTheme="minorHAnsi" w:cstheme="minorHAnsi"/>
          <w:bCs/>
          <w:sz w:val="20"/>
        </w:rPr>
        <w:t>reślone przez Zamawiającego w S</w:t>
      </w:r>
      <w:r w:rsidR="00066059" w:rsidRPr="00941C15">
        <w:rPr>
          <w:rFonts w:asciiTheme="minorHAnsi" w:hAnsiTheme="minorHAnsi" w:cstheme="minorHAnsi"/>
          <w:bCs/>
          <w:sz w:val="20"/>
        </w:rPr>
        <w:t>WZ</w:t>
      </w:r>
      <w:r w:rsidRPr="00941C15">
        <w:rPr>
          <w:rFonts w:asciiTheme="minorHAnsi" w:hAnsiTheme="minorHAnsi" w:cstheme="minorHAnsi"/>
          <w:bCs/>
          <w:iCs/>
          <w:sz w:val="20"/>
        </w:rPr>
        <w:t>, w tym:</w:t>
      </w:r>
    </w:p>
    <w:p w14:paraId="63ECAC5F" w14:textId="73F884EA" w:rsidR="00135E11" w:rsidRPr="00C8659B" w:rsidRDefault="00B05B3C" w:rsidP="00BC0C29">
      <w:pPr>
        <w:pStyle w:val="Akapitzlist"/>
        <w:numPr>
          <w:ilvl w:val="0"/>
          <w:numId w:val="6"/>
        </w:numPr>
        <w:spacing w:before="120" w:line="276" w:lineRule="auto"/>
        <w:ind w:left="284" w:hanging="284"/>
        <w:outlineLvl w:val="0"/>
        <w:rPr>
          <w:rFonts w:asciiTheme="minorHAnsi" w:hAnsiTheme="minorHAnsi" w:cstheme="minorHAnsi"/>
          <w:bCs/>
          <w:sz w:val="20"/>
        </w:rPr>
      </w:pPr>
      <w:r w:rsidRPr="00E33A0C">
        <w:rPr>
          <w:rFonts w:asciiTheme="minorHAnsi" w:hAnsiTheme="minorHAnsi" w:cstheme="minorHAnsi"/>
          <w:bCs/>
          <w:iCs/>
          <w:sz w:val="20"/>
        </w:rPr>
        <w:t>c</w:t>
      </w:r>
      <w:r w:rsidR="00135E11" w:rsidRPr="00E33A0C">
        <w:rPr>
          <w:rFonts w:asciiTheme="minorHAnsi" w:hAnsiTheme="minorHAnsi" w:cstheme="minorHAnsi"/>
          <w:bCs/>
          <w:iCs/>
          <w:sz w:val="20"/>
        </w:rPr>
        <w:t>o najmniej 1 osobą posiadającą uprawnienia do projektowania w specjalności instalacyjnej w zakresie sieci, instalacji i urządzeń elektrycznych i elektroenergetycznych, posiadającą aktualny wpis do Polskiej Izby Inżynierów Budownictwa;</w:t>
      </w:r>
    </w:p>
    <w:p w14:paraId="099DA623" w14:textId="166A1407" w:rsidR="00135E11" w:rsidRPr="00E33A0C" w:rsidRDefault="00135E11" w:rsidP="00BC0C29">
      <w:pPr>
        <w:pStyle w:val="Akapitzlist"/>
        <w:numPr>
          <w:ilvl w:val="0"/>
          <w:numId w:val="6"/>
        </w:numPr>
        <w:spacing w:before="120" w:line="276" w:lineRule="auto"/>
        <w:ind w:left="284" w:hanging="284"/>
        <w:outlineLvl w:val="0"/>
        <w:rPr>
          <w:rFonts w:asciiTheme="minorHAnsi" w:hAnsiTheme="minorHAnsi" w:cstheme="minorHAnsi"/>
          <w:bCs/>
          <w:sz w:val="20"/>
        </w:rPr>
      </w:pPr>
      <w:r w:rsidRPr="00E33A0C">
        <w:rPr>
          <w:rFonts w:asciiTheme="minorHAnsi" w:hAnsiTheme="minorHAnsi" w:cstheme="minorHAnsi"/>
          <w:bCs/>
          <w:iCs/>
          <w:sz w:val="20"/>
        </w:rPr>
        <w:t xml:space="preserve">Kierownikiem budowy posiadającym uprawnienia budowlane do kierowania robotami budowlanymi </w:t>
      </w:r>
      <w:r w:rsidR="00F009CF">
        <w:rPr>
          <w:rFonts w:asciiTheme="minorHAnsi" w:hAnsiTheme="minorHAnsi" w:cstheme="minorHAnsi"/>
          <w:bCs/>
          <w:iCs/>
          <w:sz w:val="20"/>
        </w:rPr>
        <w:br/>
      </w:r>
      <w:r w:rsidRPr="00E33A0C">
        <w:rPr>
          <w:rFonts w:asciiTheme="minorHAnsi" w:hAnsiTheme="minorHAnsi" w:cstheme="minorHAnsi"/>
          <w:bCs/>
          <w:iCs/>
          <w:sz w:val="20"/>
        </w:rPr>
        <w:t>w specjalności instalacyjnej w zakresie sieci, instalacji urządzeń elektrycznych i elektroenergetycznych wpisanym do Polskiej Izby Inżynierów Budownictwa, posiadającym ważne świadectwo kwalifikacyjne uprawniające do zajmowania się eksploatacją instalacji i sieci elektroenergetycznych w zakresie do 1 kV (grupa „E’ i „D”);</w:t>
      </w:r>
    </w:p>
    <w:p w14:paraId="30D9B545" w14:textId="47DBEC3E" w:rsidR="00135E11" w:rsidRPr="00E33A0C" w:rsidRDefault="00BF5EF6" w:rsidP="00BC0C29">
      <w:pPr>
        <w:pStyle w:val="Akapitzlist"/>
        <w:numPr>
          <w:ilvl w:val="0"/>
          <w:numId w:val="6"/>
        </w:numPr>
        <w:spacing w:before="120" w:line="276" w:lineRule="auto"/>
        <w:ind w:left="284" w:hanging="284"/>
        <w:outlineLvl w:val="0"/>
        <w:rPr>
          <w:rFonts w:asciiTheme="minorHAnsi" w:hAnsiTheme="minorHAnsi" w:cstheme="minorHAnsi"/>
          <w:bCs/>
          <w:sz w:val="20"/>
        </w:rPr>
      </w:pPr>
      <w:r w:rsidRPr="00941C15">
        <w:rPr>
          <w:rFonts w:asciiTheme="minorHAnsi" w:hAnsiTheme="minorHAnsi" w:cstheme="minorHAnsi"/>
          <w:bCs/>
          <w:iCs/>
          <w:sz w:val="20"/>
        </w:rPr>
        <w:t>oraz</w:t>
      </w:r>
      <w:r w:rsidR="00E33A0C" w:rsidRPr="00941C15">
        <w:rPr>
          <w:rFonts w:asciiTheme="minorHAnsi" w:hAnsiTheme="minorHAnsi" w:cstheme="minorHAnsi"/>
          <w:bCs/>
          <w:iCs/>
          <w:sz w:val="20"/>
        </w:rPr>
        <w:t xml:space="preserve"> </w:t>
      </w:r>
      <w:r w:rsidR="00B05B3C" w:rsidRPr="00941C15">
        <w:rPr>
          <w:rFonts w:asciiTheme="minorHAnsi" w:hAnsiTheme="minorHAnsi" w:cstheme="minorHAnsi"/>
          <w:bCs/>
          <w:iCs/>
          <w:sz w:val="20"/>
        </w:rPr>
        <w:t>c</w:t>
      </w:r>
      <w:r w:rsidR="00135E11" w:rsidRPr="00941C15">
        <w:rPr>
          <w:rFonts w:asciiTheme="minorHAnsi" w:hAnsiTheme="minorHAnsi" w:cstheme="minorHAnsi"/>
          <w:bCs/>
          <w:iCs/>
          <w:sz w:val="20"/>
        </w:rPr>
        <w:t xml:space="preserve">o </w:t>
      </w:r>
      <w:r w:rsidR="00135E11" w:rsidRPr="00E33A0C">
        <w:rPr>
          <w:rFonts w:asciiTheme="minorHAnsi" w:hAnsiTheme="minorHAnsi" w:cstheme="minorHAnsi"/>
          <w:bCs/>
          <w:iCs/>
          <w:sz w:val="20"/>
        </w:rPr>
        <w:t>najmniej 2 osobami posiadającymi świadectwo kwalifikacyjne uprawniające do zajmowania się eksploatacją instalacji i sieci elektroenergetycznych w zakresie do 1 kV (grupa „E”)</w:t>
      </w:r>
      <w:r w:rsidR="00120A61">
        <w:rPr>
          <w:rFonts w:asciiTheme="minorHAnsi" w:hAnsiTheme="minorHAnsi" w:cstheme="minorHAnsi"/>
          <w:bCs/>
          <w:iCs/>
          <w:sz w:val="20"/>
        </w:rPr>
        <w:t xml:space="preserve"> </w:t>
      </w:r>
      <w:r w:rsidR="00120A61" w:rsidRPr="00120A61">
        <w:rPr>
          <w:rFonts w:asciiTheme="minorHAnsi" w:hAnsiTheme="minorHAnsi" w:cstheme="minorHAnsi"/>
          <w:bCs/>
          <w:iCs/>
          <w:sz w:val="20"/>
        </w:rPr>
        <w:t>oraz uprawnienia do prowadzenia prac sieciowych (sieci i urządzenia nN) w technologii PPN (prac pod napięciem)</w:t>
      </w:r>
      <w:r w:rsidR="00135E11" w:rsidRPr="00E33A0C">
        <w:rPr>
          <w:rFonts w:asciiTheme="minorHAnsi" w:hAnsiTheme="minorHAnsi" w:cstheme="minorHAnsi"/>
          <w:bCs/>
          <w:iCs/>
          <w:sz w:val="20"/>
        </w:rPr>
        <w:t>.</w:t>
      </w:r>
    </w:p>
    <w:p w14:paraId="03F5E6D6" w14:textId="362665E6" w:rsidR="00135E11" w:rsidRDefault="00135E11" w:rsidP="00135E11">
      <w:pPr>
        <w:pStyle w:val="Akapitzlist"/>
        <w:spacing w:before="120" w:line="276" w:lineRule="auto"/>
        <w:ind w:left="0"/>
        <w:outlineLvl w:val="0"/>
        <w:rPr>
          <w:rFonts w:asciiTheme="minorHAnsi" w:hAnsiTheme="minorHAnsi" w:cstheme="minorHAnsi"/>
          <w:bCs/>
          <w:iCs/>
          <w:sz w:val="20"/>
        </w:rPr>
      </w:pPr>
    </w:p>
    <w:p w14:paraId="7A1FFEA5" w14:textId="3878F4D5" w:rsidR="00326B68" w:rsidRDefault="00326B68" w:rsidP="00135E11">
      <w:pPr>
        <w:pStyle w:val="Akapitzlist"/>
        <w:spacing w:before="120" w:line="276" w:lineRule="auto"/>
        <w:ind w:left="0"/>
        <w:outlineLvl w:val="0"/>
        <w:rPr>
          <w:rFonts w:asciiTheme="minorHAnsi" w:hAnsiTheme="minorHAnsi" w:cstheme="minorHAnsi"/>
          <w:bCs/>
          <w:iCs/>
          <w:sz w:val="20"/>
        </w:rPr>
      </w:pPr>
    </w:p>
    <w:p w14:paraId="135550A5" w14:textId="77777777" w:rsidR="00326B68" w:rsidRPr="00135E11" w:rsidRDefault="00326B68" w:rsidP="00135E11">
      <w:pPr>
        <w:pStyle w:val="Akapitzlist"/>
        <w:spacing w:before="120" w:line="276" w:lineRule="auto"/>
        <w:ind w:left="0"/>
        <w:outlineLvl w:val="0"/>
        <w:rPr>
          <w:rFonts w:asciiTheme="minorHAnsi" w:hAnsiTheme="minorHAnsi" w:cstheme="minorHAnsi"/>
          <w:bCs/>
          <w:iCs/>
          <w:sz w:val="20"/>
        </w:rPr>
      </w:pPr>
    </w:p>
    <w:p w14:paraId="6924DD45" w14:textId="77777777" w:rsidR="000D4D08" w:rsidRPr="006659A4" w:rsidRDefault="000D4D08" w:rsidP="00135E11">
      <w:pPr>
        <w:pStyle w:val="Akapitzlist"/>
        <w:spacing w:before="120" w:line="276" w:lineRule="auto"/>
        <w:ind w:left="0"/>
        <w:outlineLvl w:val="0"/>
        <w:rPr>
          <w:rFonts w:asciiTheme="minorHAnsi" w:hAnsiTheme="minorHAnsi" w:cstheme="minorHAnsi"/>
          <w:sz w:val="20"/>
        </w:rPr>
      </w:pPr>
    </w:p>
    <w:p w14:paraId="6FC4D6E4" w14:textId="39A3BC4A" w:rsidR="00E142AC" w:rsidRPr="00E142AC" w:rsidRDefault="00E142AC" w:rsidP="00E142AC">
      <w:pPr>
        <w:tabs>
          <w:tab w:val="left" w:pos="5670"/>
        </w:tabs>
        <w:spacing w:before="1440"/>
        <w:ind w:right="28"/>
        <w:rPr>
          <w:rFonts w:ascii="Calibri" w:hAnsi="Calibri" w:cs="Calibri"/>
          <w:szCs w:val="22"/>
        </w:rPr>
      </w:pPr>
      <w:r>
        <w:rPr>
          <w:rFonts w:asciiTheme="minorHAnsi" w:hAnsiTheme="minorHAnsi" w:cstheme="minorHAnsi"/>
          <w:sz w:val="16"/>
          <w:szCs w:val="16"/>
        </w:rPr>
        <w:tab/>
      </w:r>
      <w:r w:rsidRPr="00E142AC">
        <w:rPr>
          <w:rFonts w:ascii="Calibri" w:hAnsi="Calibri" w:cs="Calibri"/>
          <w:szCs w:val="22"/>
        </w:rPr>
        <w:t>.…….………..…....................................</w:t>
      </w:r>
    </w:p>
    <w:p w14:paraId="6D74C8F5" w14:textId="77777777" w:rsidR="00E142AC" w:rsidRPr="00E142AC" w:rsidRDefault="00E142AC" w:rsidP="00E142AC">
      <w:pPr>
        <w:tabs>
          <w:tab w:val="center" w:pos="7230"/>
        </w:tabs>
        <w:spacing w:line="240" w:lineRule="auto"/>
        <w:ind w:right="68"/>
        <w:jc w:val="left"/>
        <w:rPr>
          <w:rFonts w:ascii="Calibri" w:hAnsi="Calibri" w:cs="Calibri"/>
          <w:i/>
          <w:sz w:val="16"/>
          <w:szCs w:val="16"/>
        </w:rPr>
      </w:pPr>
      <w:r w:rsidRPr="00E142AC">
        <w:rPr>
          <w:rFonts w:ascii="Calibri" w:hAnsi="Calibri" w:cs="Calibri"/>
          <w:i/>
          <w:sz w:val="16"/>
          <w:szCs w:val="16"/>
        </w:rPr>
        <w:tab/>
        <w:t>Data i podpisy osób uprawnionych do składania</w:t>
      </w:r>
    </w:p>
    <w:p w14:paraId="344E6101" w14:textId="77777777" w:rsidR="00E142AC" w:rsidRPr="00E142AC" w:rsidRDefault="00E142AC" w:rsidP="00E142AC">
      <w:pPr>
        <w:tabs>
          <w:tab w:val="center" w:pos="7230"/>
        </w:tabs>
        <w:spacing w:line="240" w:lineRule="auto"/>
        <w:ind w:right="68"/>
        <w:jc w:val="left"/>
        <w:rPr>
          <w:rFonts w:ascii="Calibri" w:hAnsi="Calibri" w:cs="Calibri"/>
          <w:i/>
          <w:sz w:val="16"/>
          <w:szCs w:val="16"/>
        </w:rPr>
      </w:pPr>
      <w:r w:rsidRPr="00E142AC">
        <w:rPr>
          <w:rFonts w:ascii="Calibri" w:hAnsi="Calibri" w:cs="Calibri"/>
          <w:i/>
          <w:sz w:val="16"/>
          <w:szCs w:val="16"/>
        </w:rPr>
        <w:tab/>
        <w:t>oświadczeń woli w imieniu Wykonawcy</w:t>
      </w:r>
    </w:p>
    <w:sectPr w:rsidR="00E142AC" w:rsidRPr="00E142AC" w:rsidSect="0044467A">
      <w:headerReference w:type="even" r:id="rId13"/>
      <w:headerReference w:type="default" r:id="rId14"/>
      <w:footerReference w:type="even" r:id="rId15"/>
      <w:footerReference w:type="default" r:id="rId16"/>
      <w:headerReference w:type="first" r:id="rId17"/>
      <w:footerReference w:type="first" r:id="rId18"/>
      <w:pgSz w:w="11906" w:h="16838"/>
      <w:pgMar w:top="1524" w:right="1416" w:bottom="964" w:left="1531" w:header="680" w:footer="510"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7C729" w14:textId="77777777" w:rsidR="00274A44" w:rsidRDefault="00274A44" w:rsidP="004A302B">
      <w:pPr>
        <w:spacing w:line="240" w:lineRule="auto"/>
      </w:pPr>
      <w:r>
        <w:separator/>
      </w:r>
    </w:p>
  </w:endnote>
  <w:endnote w:type="continuationSeparator" w:id="0">
    <w:p w14:paraId="1BD5B07E" w14:textId="77777777" w:rsidR="00274A44" w:rsidRDefault="00274A44"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E58B3" w14:textId="77777777" w:rsidR="008A2988" w:rsidRDefault="008A298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29280A3C"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B05B3C">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B05B3C">
      <w:rPr>
        <w:rFonts w:ascii="Calibri" w:hAnsi="Calibri"/>
        <w:bCs/>
        <w:noProof/>
        <w:sz w:val="16"/>
        <w:szCs w:val="16"/>
      </w:rPr>
      <w:t>2</w:t>
    </w:r>
    <w:r w:rsidRPr="00DD5C5D">
      <w:rPr>
        <w:rFonts w:ascii="Calibri" w:hAnsi="Calibri"/>
        <w:bCs/>
        <w:sz w:val="16"/>
        <w:szCs w:val="16"/>
      </w:rPr>
      <w:fldChar w:fldCharType="end"/>
    </w:r>
  </w:p>
  <w:p w14:paraId="3052275A" w14:textId="77777777" w:rsidR="002369B6" w:rsidRDefault="002369B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696C9" w14:textId="77777777" w:rsidR="008A2988" w:rsidRDefault="008A298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4CF9A" w14:textId="77777777" w:rsidR="00274A44" w:rsidRDefault="00274A44" w:rsidP="004A302B">
      <w:pPr>
        <w:spacing w:line="240" w:lineRule="auto"/>
      </w:pPr>
      <w:r>
        <w:separator/>
      </w:r>
    </w:p>
  </w:footnote>
  <w:footnote w:type="continuationSeparator" w:id="0">
    <w:p w14:paraId="31BFFC85" w14:textId="77777777" w:rsidR="00274A44" w:rsidRDefault="00274A44"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A209E" w14:textId="77777777" w:rsidR="008A2988" w:rsidRDefault="008A298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674F" w14:textId="77777777"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54951A46" w14:textId="714C856E"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sidRPr="00A31C7C">
          <w:rPr>
            <w:rFonts w:asciiTheme="minorHAnsi" w:hAnsiTheme="minorHAnsi" w:cstheme="minorHAnsi"/>
            <w:sz w:val="18"/>
            <w:szCs w:val="18"/>
          </w:rPr>
          <w:t>………………</w:t>
        </w:r>
      </w:sdtContent>
    </w:sdt>
    <w:r w:rsidRPr="00A31C7C">
      <w:rPr>
        <w:rFonts w:asciiTheme="minorHAnsi" w:hAnsiTheme="minorHAnsi" w:cstheme="minorHAnsi"/>
        <w:color w:val="4F81BD" w:themeColor="accent1"/>
      </w:rPr>
      <w:tab/>
    </w:r>
    <w:r w:rsidRPr="00A31C7C">
      <w:rPr>
        <w:rFonts w:asciiTheme="minorHAnsi" w:hAnsiTheme="minorHAnsi" w:cstheme="minorHAnsi"/>
        <w:noProof/>
        <w:lang w:eastAsia="pl-PL"/>
      </w:rPr>
      <w:drawing>
        <wp:anchor distT="0" distB="0" distL="114300" distR="114300" simplePos="0" relativeHeight="251664384" behindDoc="0" locked="1" layoutInCell="1" allowOverlap="1" wp14:anchorId="55EE7D8E" wp14:editId="4A27AD62">
          <wp:simplePos x="0" y="0"/>
          <wp:positionH relativeFrom="column">
            <wp:posOffset>-281305</wp:posOffset>
          </wp:positionH>
          <wp:positionV relativeFrom="paragraph">
            <wp:posOffset>-300355</wp:posOffset>
          </wp:positionV>
          <wp:extent cx="753110" cy="533400"/>
          <wp:effectExtent l="0" t="0" r="8890" b="0"/>
          <wp:wrapNone/>
          <wp:docPr id="14"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F5046" w14:textId="733FC90F" w:rsidR="008A2988" w:rsidRDefault="000E51F2">
    <w:pPr>
      <w:pStyle w:val="Nagwek"/>
    </w:pPr>
    <w:r>
      <w:rPr>
        <w:rFonts w:ascii="Calibri" w:hAnsi="Calibri"/>
        <w:b/>
        <w:bCs/>
        <w:noProof/>
        <w:szCs w:val="22"/>
      </w:rPr>
      <w:drawing>
        <wp:anchor distT="0" distB="0" distL="114300" distR="114300" simplePos="0" relativeHeight="251666432" behindDoc="0" locked="0" layoutInCell="1" allowOverlap="1" wp14:anchorId="71113703" wp14:editId="4B53EAB8">
          <wp:simplePos x="0" y="0"/>
          <wp:positionH relativeFrom="page">
            <wp:posOffset>504190</wp:posOffset>
          </wp:positionH>
          <wp:positionV relativeFrom="page">
            <wp:posOffset>431165</wp:posOffset>
          </wp:positionV>
          <wp:extent cx="752400" cy="590400"/>
          <wp:effectExtent l="0" t="0" r="0" b="635"/>
          <wp:wrapNone/>
          <wp:docPr id="1" name="Obraz 1" descr="logo bez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bez 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00" cy="5904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9724037"/>
    <w:multiLevelType w:val="hybridMultilevel"/>
    <w:tmpl w:val="31A280E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2077434949">
    <w:abstractNumId w:val="4"/>
  </w:num>
  <w:num w:numId="2" w16cid:durableId="232856174">
    <w:abstractNumId w:val="5"/>
  </w:num>
  <w:num w:numId="3" w16cid:durableId="1955362372">
    <w:abstractNumId w:val="6"/>
  </w:num>
  <w:num w:numId="4" w16cid:durableId="2069959847">
    <w:abstractNumId w:val="8"/>
  </w:num>
  <w:num w:numId="5" w16cid:durableId="162093946">
    <w:abstractNumId w:val="3"/>
  </w:num>
  <w:num w:numId="6" w16cid:durableId="547037129">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465"/>
    <w:rsid w:val="00057E00"/>
    <w:rsid w:val="00062C54"/>
    <w:rsid w:val="00063272"/>
    <w:rsid w:val="00064A47"/>
    <w:rsid w:val="00064F26"/>
    <w:rsid w:val="00066059"/>
    <w:rsid w:val="00066400"/>
    <w:rsid w:val="00070842"/>
    <w:rsid w:val="00071FE3"/>
    <w:rsid w:val="00072501"/>
    <w:rsid w:val="00072BE1"/>
    <w:rsid w:val="000747E2"/>
    <w:rsid w:val="00074AA8"/>
    <w:rsid w:val="00076214"/>
    <w:rsid w:val="0008002B"/>
    <w:rsid w:val="00080467"/>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4D08"/>
    <w:rsid w:val="000D586C"/>
    <w:rsid w:val="000D6A3F"/>
    <w:rsid w:val="000D7007"/>
    <w:rsid w:val="000D756A"/>
    <w:rsid w:val="000D765A"/>
    <w:rsid w:val="000D7931"/>
    <w:rsid w:val="000E1EA0"/>
    <w:rsid w:val="000E3A9E"/>
    <w:rsid w:val="000E51F2"/>
    <w:rsid w:val="000E5D5A"/>
    <w:rsid w:val="000E76A0"/>
    <w:rsid w:val="000E7C91"/>
    <w:rsid w:val="000F0FF6"/>
    <w:rsid w:val="000F3815"/>
    <w:rsid w:val="000F58B6"/>
    <w:rsid w:val="000F5D37"/>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0A61"/>
    <w:rsid w:val="001212B3"/>
    <w:rsid w:val="001228DC"/>
    <w:rsid w:val="00122C4C"/>
    <w:rsid w:val="0012465E"/>
    <w:rsid w:val="0012511B"/>
    <w:rsid w:val="001270AE"/>
    <w:rsid w:val="00131A23"/>
    <w:rsid w:val="001324E6"/>
    <w:rsid w:val="001325C6"/>
    <w:rsid w:val="001355C1"/>
    <w:rsid w:val="00135E11"/>
    <w:rsid w:val="00137254"/>
    <w:rsid w:val="001402AB"/>
    <w:rsid w:val="001407D1"/>
    <w:rsid w:val="00145336"/>
    <w:rsid w:val="00145825"/>
    <w:rsid w:val="00150013"/>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2A70"/>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27CE"/>
    <w:rsid w:val="001A33A9"/>
    <w:rsid w:val="001A4CE9"/>
    <w:rsid w:val="001A65A8"/>
    <w:rsid w:val="001A70C2"/>
    <w:rsid w:val="001A78F7"/>
    <w:rsid w:val="001B087C"/>
    <w:rsid w:val="001B0A76"/>
    <w:rsid w:val="001B22DF"/>
    <w:rsid w:val="001B24CC"/>
    <w:rsid w:val="001B396C"/>
    <w:rsid w:val="001B3E7F"/>
    <w:rsid w:val="001B5C6C"/>
    <w:rsid w:val="001B6ABA"/>
    <w:rsid w:val="001B7E8D"/>
    <w:rsid w:val="001C2D48"/>
    <w:rsid w:val="001C4D26"/>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282D"/>
    <w:rsid w:val="00203292"/>
    <w:rsid w:val="00203373"/>
    <w:rsid w:val="00203C4B"/>
    <w:rsid w:val="00204C16"/>
    <w:rsid w:val="0020505A"/>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44"/>
    <w:rsid w:val="00274AB8"/>
    <w:rsid w:val="00275B02"/>
    <w:rsid w:val="002774CC"/>
    <w:rsid w:val="002776AC"/>
    <w:rsid w:val="0028016B"/>
    <w:rsid w:val="00280C82"/>
    <w:rsid w:val="0028129B"/>
    <w:rsid w:val="00283455"/>
    <w:rsid w:val="0028464D"/>
    <w:rsid w:val="002859F3"/>
    <w:rsid w:val="00285F77"/>
    <w:rsid w:val="00286BAA"/>
    <w:rsid w:val="0028747A"/>
    <w:rsid w:val="00287FDC"/>
    <w:rsid w:val="002907F0"/>
    <w:rsid w:val="00290C62"/>
    <w:rsid w:val="0029106C"/>
    <w:rsid w:val="00292E9D"/>
    <w:rsid w:val="002933B6"/>
    <w:rsid w:val="00293ABE"/>
    <w:rsid w:val="00293B49"/>
    <w:rsid w:val="0029407F"/>
    <w:rsid w:val="002940E3"/>
    <w:rsid w:val="002946F8"/>
    <w:rsid w:val="002959FE"/>
    <w:rsid w:val="00295B73"/>
    <w:rsid w:val="002962DA"/>
    <w:rsid w:val="002A1E74"/>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F98"/>
    <w:rsid w:val="002B7808"/>
    <w:rsid w:val="002B7865"/>
    <w:rsid w:val="002C107F"/>
    <w:rsid w:val="002C3573"/>
    <w:rsid w:val="002C62F5"/>
    <w:rsid w:val="002C6CE5"/>
    <w:rsid w:val="002C7E68"/>
    <w:rsid w:val="002D431C"/>
    <w:rsid w:val="002D58A4"/>
    <w:rsid w:val="002D6DB5"/>
    <w:rsid w:val="002D79DF"/>
    <w:rsid w:val="002E0E8A"/>
    <w:rsid w:val="002E2F38"/>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6B68"/>
    <w:rsid w:val="00327148"/>
    <w:rsid w:val="0033270E"/>
    <w:rsid w:val="00333C26"/>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4149"/>
    <w:rsid w:val="0036497F"/>
    <w:rsid w:val="003663AF"/>
    <w:rsid w:val="0036696B"/>
    <w:rsid w:val="003669AE"/>
    <w:rsid w:val="00367795"/>
    <w:rsid w:val="003700A0"/>
    <w:rsid w:val="0037037C"/>
    <w:rsid w:val="0037324A"/>
    <w:rsid w:val="00374571"/>
    <w:rsid w:val="00375E4D"/>
    <w:rsid w:val="003766F7"/>
    <w:rsid w:val="00377017"/>
    <w:rsid w:val="0038146C"/>
    <w:rsid w:val="00383177"/>
    <w:rsid w:val="0038440E"/>
    <w:rsid w:val="00385471"/>
    <w:rsid w:val="0038622B"/>
    <w:rsid w:val="003868FF"/>
    <w:rsid w:val="003876F1"/>
    <w:rsid w:val="0039187A"/>
    <w:rsid w:val="00392A83"/>
    <w:rsid w:val="00393905"/>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243"/>
    <w:rsid w:val="003E0ABB"/>
    <w:rsid w:val="003E0C0F"/>
    <w:rsid w:val="003E107C"/>
    <w:rsid w:val="003E3C9A"/>
    <w:rsid w:val="003E6756"/>
    <w:rsid w:val="003E760F"/>
    <w:rsid w:val="003E7667"/>
    <w:rsid w:val="003F074E"/>
    <w:rsid w:val="003F31AB"/>
    <w:rsid w:val="003F474E"/>
    <w:rsid w:val="003F4BE5"/>
    <w:rsid w:val="003F6611"/>
    <w:rsid w:val="003F6C86"/>
    <w:rsid w:val="003F702A"/>
    <w:rsid w:val="00402D6C"/>
    <w:rsid w:val="00403077"/>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F11"/>
    <w:rsid w:val="00434676"/>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39BD"/>
    <w:rsid w:val="00464543"/>
    <w:rsid w:val="00465B31"/>
    <w:rsid w:val="004672FC"/>
    <w:rsid w:val="00467DA9"/>
    <w:rsid w:val="0047096D"/>
    <w:rsid w:val="00471571"/>
    <w:rsid w:val="00471E73"/>
    <w:rsid w:val="004723E9"/>
    <w:rsid w:val="00474A5B"/>
    <w:rsid w:val="00474FC5"/>
    <w:rsid w:val="00475757"/>
    <w:rsid w:val="00477D82"/>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052"/>
    <w:rsid w:val="004D5611"/>
    <w:rsid w:val="004D5FFD"/>
    <w:rsid w:val="004D64B6"/>
    <w:rsid w:val="004D6AB7"/>
    <w:rsid w:val="004D7365"/>
    <w:rsid w:val="004E0626"/>
    <w:rsid w:val="004E41B6"/>
    <w:rsid w:val="004E4323"/>
    <w:rsid w:val="004E4393"/>
    <w:rsid w:val="004E48E9"/>
    <w:rsid w:val="004E528A"/>
    <w:rsid w:val="004E75D3"/>
    <w:rsid w:val="004F0088"/>
    <w:rsid w:val="004F0094"/>
    <w:rsid w:val="004F0173"/>
    <w:rsid w:val="004F0448"/>
    <w:rsid w:val="004F10E0"/>
    <w:rsid w:val="004F35DA"/>
    <w:rsid w:val="004F392B"/>
    <w:rsid w:val="004F3D3C"/>
    <w:rsid w:val="004F4963"/>
    <w:rsid w:val="004F5B37"/>
    <w:rsid w:val="004F5F13"/>
    <w:rsid w:val="004F6F2C"/>
    <w:rsid w:val="004F75CF"/>
    <w:rsid w:val="004F7C92"/>
    <w:rsid w:val="004F7CF9"/>
    <w:rsid w:val="0050273F"/>
    <w:rsid w:val="00502D83"/>
    <w:rsid w:val="0050326B"/>
    <w:rsid w:val="00503485"/>
    <w:rsid w:val="0050377E"/>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80F54"/>
    <w:rsid w:val="005834AF"/>
    <w:rsid w:val="00583908"/>
    <w:rsid w:val="005843BB"/>
    <w:rsid w:val="005845F2"/>
    <w:rsid w:val="00585723"/>
    <w:rsid w:val="00585EFB"/>
    <w:rsid w:val="00585F01"/>
    <w:rsid w:val="00590042"/>
    <w:rsid w:val="00590E7F"/>
    <w:rsid w:val="00590EFC"/>
    <w:rsid w:val="00592A10"/>
    <w:rsid w:val="00593215"/>
    <w:rsid w:val="005949CA"/>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AF5"/>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6B3C"/>
    <w:rsid w:val="00600D6A"/>
    <w:rsid w:val="0060143F"/>
    <w:rsid w:val="00601EF6"/>
    <w:rsid w:val="00603E00"/>
    <w:rsid w:val="00603F53"/>
    <w:rsid w:val="00604135"/>
    <w:rsid w:val="00605F3B"/>
    <w:rsid w:val="00606149"/>
    <w:rsid w:val="00606B27"/>
    <w:rsid w:val="00606F61"/>
    <w:rsid w:val="006070A3"/>
    <w:rsid w:val="0061135A"/>
    <w:rsid w:val="0061269F"/>
    <w:rsid w:val="00612D80"/>
    <w:rsid w:val="00615A31"/>
    <w:rsid w:val="00615E00"/>
    <w:rsid w:val="00616F3C"/>
    <w:rsid w:val="00617104"/>
    <w:rsid w:val="00622AA9"/>
    <w:rsid w:val="00622E24"/>
    <w:rsid w:val="006236A1"/>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308D"/>
    <w:rsid w:val="00663728"/>
    <w:rsid w:val="0066557A"/>
    <w:rsid w:val="006659A4"/>
    <w:rsid w:val="00666793"/>
    <w:rsid w:val="0066752C"/>
    <w:rsid w:val="00667625"/>
    <w:rsid w:val="00670205"/>
    <w:rsid w:val="00670A6B"/>
    <w:rsid w:val="0067145B"/>
    <w:rsid w:val="00673E6B"/>
    <w:rsid w:val="00674AFB"/>
    <w:rsid w:val="0067570D"/>
    <w:rsid w:val="00676D80"/>
    <w:rsid w:val="0067721F"/>
    <w:rsid w:val="006810E0"/>
    <w:rsid w:val="00681E01"/>
    <w:rsid w:val="00682A4B"/>
    <w:rsid w:val="00685988"/>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0781"/>
    <w:rsid w:val="006A1242"/>
    <w:rsid w:val="006A28A2"/>
    <w:rsid w:val="006A3305"/>
    <w:rsid w:val="006A3621"/>
    <w:rsid w:val="006A3F7F"/>
    <w:rsid w:val="006A4A5A"/>
    <w:rsid w:val="006A5561"/>
    <w:rsid w:val="006A59F7"/>
    <w:rsid w:val="006B036F"/>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3DE6"/>
    <w:rsid w:val="006D630C"/>
    <w:rsid w:val="006D75E6"/>
    <w:rsid w:val="006D77AB"/>
    <w:rsid w:val="006E09F7"/>
    <w:rsid w:val="006E25E8"/>
    <w:rsid w:val="006E349D"/>
    <w:rsid w:val="006E5C2B"/>
    <w:rsid w:val="006E7435"/>
    <w:rsid w:val="006E7C7F"/>
    <w:rsid w:val="006F166E"/>
    <w:rsid w:val="006F19D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0571"/>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6BE"/>
    <w:rsid w:val="00771351"/>
    <w:rsid w:val="007742B7"/>
    <w:rsid w:val="007746B4"/>
    <w:rsid w:val="00774DBC"/>
    <w:rsid w:val="00782340"/>
    <w:rsid w:val="0078319C"/>
    <w:rsid w:val="00783534"/>
    <w:rsid w:val="0078479B"/>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437B"/>
    <w:rsid w:val="007D44A7"/>
    <w:rsid w:val="007D6413"/>
    <w:rsid w:val="007D6F04"/>
    <w:rsid w:val="007D7E9C"/>
    <w:rsid w:val="007E1BC8"/>
    <w:rsid w:val="007E1F0A"/>
    <w:rsid w:val="007E3062"/>
    <w:rsid w:val="007E3C64"/>
    <w:rsid w:val="007E51D6"/>
    <w:rsid w:val="007E5A99"/>
    <w:rsid w:val="007E6A61"/>
    <w:rsid w:val="007E7DC1"/>
    <w:rsid w:val="007F0664"/>
    <w:rsid w:val="007F174A"/>
    <w:rsid w:val="007F3DB0"/>
    <w:rsid w:val="007F4D3D"/>
    <w:rsid w:val="007F66B9"/>
    <w:rsid w:val="00801C80"/>
    <w:rsid w:val="00801CE4"/>
    <w:rsid w:val="00803284"/>
    <w:rsid w:val="008045FB"/>
    <w:rsid w:val="008048D1"/>
    <w:rsid w:val="00804A9E"/>
    <w:rsid w:val="00805091"/>
    <w:rsid w:val="00805F17"/>
    <w:rsid w:val="00806642"/>
    <w:rsid w:val="00811E78"/>
    <w:rsid w:val="00811F87"/>
    <w:rsid w:val="00812F97"/>
    <w:rsid w:val="00812FA4"/>
    <w:rsid w:val="008149F6"/>
    <w:rsid w:val="008151CA"/>
    <w:rsid w:val="00817450"/>
    <w:rsid w:val="00821056"/>
    <w:rsid w:val="0082172A"/>
    <w:rsid w:val="00821E64"/>
    <w:rsid w:val="00822410"/>
    <w:rsid w:val="00822D63"/>
    <w:rsid w:val="00824CAE"/>
    <w:rsid w:val="008254B7"/>
    <w:rsid w:val="00827409"/>
    <w:rsid w:val="00827FDC"/>
    <w:rsid w:val="0083049F"/>
    <w:rsid w:val="008339B6"/>
    <w:rsid w:val="00834C85"/>
    <w:rsid w:val="0083668F"/>
    <w:rsid w:val="008369B1"/>
    <w:rsid w:val="008400BD"/>
    <w:rsid w:val="00840711"/>
    <w:rsid w:val="00840780"/>
    <w:rsid w:val="00842EE7"/>
    <w:rsid w:val="0084352F"/>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5681"/>
    <w:rsid w:val="00876028"/>
    <w:rsid w:val="00876BC6"/>
    <w:rsid w:val="00877A05"/>
    <w:rsid w:val="00877F1D"/>
    <w:rsid w:val="00880069"/>
    <w:rsid w:val="00880C90"/>
    <w:rsid w:val="00881138"/>
    <w:rsid w:val="00883EF2"/>
    <w:rsid w:val="0088627F"/>
    <w:rsid w:val="0088718A"/>
    <w:rsid w:val="00887458"/>
    <w:rsid w:val="00891A91"/>
    <w:rsid w:val="00891C1E"/>
    <w:rsid w:val="00891CCA"/>
    <w:rsid w:val="00892191"/>
    <w:rsid w:val="00895EED"/>
    <w:rsid w:val="00896B16"/>
    <w:rsid w:val="0089774F"/>
    <w:rsid w:val="00897D75"/>
    <w:rsid w:val="008A0574"/>
    <w:rsid w:val="008A115B"/>
    <w:rsid w:val="008A14AF"/>
    <w:rsid w:val="008A1D50"/>
    <w:rsid w:val="008A23F4"/>
    <w:rsid w:val="008A2988"/>
    <w:rsid w:val="008A3C84"/>
    <w:rsid w:val="008A58C7"/>
    <w:rsid w:val="008A5C73"/>
    <w:rsid w:val="008A64BE"/>
    <w:rsid w:val="008A736E"/>
    <w:rsid w:val="008B1FD5"/>
    <w:rsid w:val="008B4363"/>
    <w:rsid w:val="008B4FBD"/>
    <w:rsid w:val="008B5203"/>
    <w:rsid w:val="008B6029"/>
    <w:rsid w:val="008B65BB"/>
    <w:rsid w:val="008B69B1"/>
    <w:rsid w:val="008B7004"/>
    <w:rsid w:val="008B7D9C"/>
    <w:rsid w:val="008C1260"/>
    <w:rsid w:val="008C127F"/>
    <w:rsid w:val="008C201E"/>
    <w:rsid w:val="008C21CF"/>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475C"/>
    <w:rsid w:val="008E6382"/>
    <w:rsid w:val="008E67F0"/>
    <w:rsid w:val="008E7F23"/>
    <w:rsid w:val="008F01BC"/>
    <w:rsid w:val="008F02C1"/>
    <w:rsid w:val="008F0335"/>
    <w:rsid w:val="008F06CD"/>
    <w:rsid w:val="008F0BEF"/>
    <w:rsid w:val="008F14AF"/>
    <w:rsid w:val="008F14B9"/>
    <w:rsid w:val="008F151B"/>
    <w:rsid w:val="008F4401"/>
    <w:rsid w:val="008F5F40"/>
    <w:rsid w:val="008F657F"/>
    <w:rsid w:val="008F6C61"/>
    <w:rsid w:val="009002A5"/>
    <w:rsid w:val="00901F83"/>
    <w:rsid w:val="00902F35"/>
    <w:rsid w:val="00903DD6"/>
    <w:rsid w:val="00904D37"/>
    <w:rsid w:val="009055B9"/>
    <w:rsid w:val="00907400"/>
    <w:rsid w:val="009076D4"/>
    <w:rsid w:val="00910808"/>
    <w:rsid w:val="00910827"/>
    <w:rsid w:val="00911A6A"/>
    <w:rsid w:val="00911FFB"/>
    <w:rsid w:val="009135F5"/>
    <w:rsid w:val="00913DE7"/>
    <w:rsid w:val="0091448F"/>
    <w:rsid w:val="009175F7"/>
    <w:rsid w:val="00920172"/>
    <w:rsid w:val="009205CA"/>
    <w:rsid w:val="00920BDB"/>
    <w:rsid w:val="00921547"/>
    <w:rsid w:val="0092165D"/>
    <w:rsid w:val="009220A1"/>
    <w:rsid w:val="009235A1"/>
    <w:rsid w:val="00923BE8"/>
    <w:rsid w:val="009244D3"/>
    <w:rsid w:val="00926866"/>
    <w:rsid w:val="009309A0"/>
    <w:rsid w:val="00931A94"/>
    <w:rsid w:val="00934474"/>
    <w:rsid w:val="0093545B"/>
    <w:rsid w:val="009357A8"/>
    <w:rsid w:val="0093600E"/>
    <w:rsid w:val="009369F8"/>
    <w:rsid w:val="00937989"/>
    <w:rsid w:val="00937D51"/>
    <w:rsid w:val="00940033"/>
    <w:rsid w:val="00940585"/>
    <w:rsid w:val="009413F6"/>
    <w:rsid w:val="00941C15"/>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AE"/>
    <w:rsid w:val="00977E29"/>
    <w:rsid w:val="009820ED"/>
    <w:rsid w:val="009839E5"/>
    <w:rsid w:val="00983C93"/>
    <w:rsid w:val="009845CA"/>
    <w:rsid w:val="009848E6"/>
    <w:rsid w:val="00985E2D"/>
    <w:rsid w:val="009860DB"/>
    <w:rsid w:val="00987631"/>
    <w:rsid w:val="00987AC6"/>
    <w:rsid w:val="009901CA"/>
    <w:rsid w:val="00990C37"/>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56D8"/>
    <w:rsid w:val="009D6F12"/>
    <w:rsid w:val="009E00A8"/>
    <w:rsid w:val="009E0A55"/>
    <w:rsid w:val="009E1F91"/>
    <w:rsid w:val="009E219F"/>
    <w:rsid w:val="009E3AE6"/>
    <w:rsid w:val="009E3B4D"/>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4DDC"/>
    <w:rsid w:val="00A06336"/>
    <w:rsid w:val="00A06EF8"/>
    <w:rsid w:val="00A07503"/>
    <w:rsid w:val="00A104C0"/>
    <w:rsid w:val="00A111A0"/>
    <w:rsid w:val="00A12FBB"/>
    <w:rsid w:val="00A138C2"/>
    <w:rsid w:val="00A14EEF"/>
    <w:rsid w:val="00A15C48"/>
    <w:rsid w:val="00A16E26"/>
    <w:rsid w:val="00A20853"/>
    <w:rsid w:val="00A20A4C"/>
    <w:rsid w:val="00A20DD7"/>
    <w:rsid w:val="00A21EBA"/>
    <w:rsid w:val="00A21F91"/>
    <w:rsid w:val="00A2200A"/>
    <w:rsid w:val="00A228C3"/>
    <w:rsid w:val="00A22CCC"/>
    <w:rsid w:val="00A22D17"/>
    <w:rsid w:val="00A247B3"/>
    <w:rsid w:val="00A24A10"/>
    <w:rsid w:val="00A31242"/>
    <w:rsid w:val="00A316C7"/>
    <w:rsid w:val="00A31C7C"/>
    <w:rsid w:val="00A3222A"/>
    <w:rsid w:val="00A32F92"/>
    <w:rsid w:val="00A33FF3"/>
    <w:rsid w:val="00A34673"/>
    <w:rsid w:val="00A348BC"/>
    <w:rsid w:val="00A371F7"/>
    <w:rsid w:val="00A37C90"/>
    <w:rsid w:val="00A403BC"/>
    <w:rsid w:val="00A42370"/>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A3B"/>
    <w:rsid w:val="00A85C67"/>
    <w:rsid w:val="00A8659D"/>
    <w:rsid w:val="00A908CB"/>
    <w:rsid w:val="00A923B8"/>
    <w:rsid w:val="00A92AC0"/>
    <w:rsid w:val="00A93740"/>
    <w:rsid w:val="00A93AC0"/>
    <w:rsid w:val="00A95464"/>
    <w:rsid w:val="00AA063E"/>
    <w:rsid w:val="00AA06CD"/>
    <w:rsid w:val="00AA09DA"/>
    <w:rsid w:val="00AA35C5"/>
    <w:rsid w:val="00AA381F"/>
    <w:rsid w:val="00AA68A1"/>
    <w:rsid w:val="00AB1632"/>
    <w:rsid w:val="00AB5736"/>
    <w:rsid w:val="00AB62CD"/>
    <w:rsid w:val="00AB68B1"/>
    <w:rsid w:val="00AB6A7B"/>
    <w:rsid w:val="00AB6DE4"/>
    <w:rsid w:val="00AB6F87"/>
    <w:rsid w:val="00AC0757"/>
    <w:rsid w:val="00AC0B63"/>
    <w:rsid w:val="00AC13BD"/>
    <w:rsid w:val="00AC230B"/>
    <w:rsid w:val="00AC2669"/>
    <w:rsid w:val="00AC37C8"/>
    <w:rsid w:val="00AC723C"/>
    <w:rsid w:val="00AD0BC7"/>
    <w:rsid w:val="00AD2645"/>
    <w:rsid w:val="00AD47D7"/>
    <w:rsid w:val="00AD6553"/>
    <w:rsid w:val="00AE19DD"/>
    <w:rsid w:val="00AE1D6E"/>
    <w:rsid w:val="00AE25E7"/>
    <w:rsid w:val="00AE2ABB"/>
    <w:rsid w:val="00AE2DAA"/>
    <w:rsid w:val="00AE2DB8"/>
    <w:rsid w:val="00AE36CA"/>
    <w:rsid w:val="00AE500B"/>
    <w:rsid w:val="00AE56CC"/>
    <w:rsid w:val="00AE5FC6"/>
    <w:rsid w:val="00AE6E5A"/>
    <w:rsid w:val="00AE7004"/>
    <w:rsid w:val="00AE76C3"/>
    <w:rsid w:val="00AF203D"/>
    <w:rsid w:val="00AF489C"/>
    <w:rsid w:val="00AF4E05"/>
    <w:rsid w:val="00AF7AC1"/>
    <w:rsid w:val="00AF7C48"/>
    <w:rsid w:val="00B01A16"/>
    <w:rsid w:val="00B029AB"/>
    <w:rsid w:val="00B030AF"/>
    <w:rsid w:val="00B048B8"/>
    <w:rsid w:val="00B04BD8"/>
    <w:rsid w:val="00B05B3C"/>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30852"/>
    <w:rsid w:val="00B31C62"/>
    <w:rsid w:val="00B32391"/>
    <w:rsid w:val="00B33C61"/>
    <w:rsid w:val="00B346DC"/>
    <w:rsid w:val="00B34D65"/>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5362"/>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75D9"/>
    <w:rsid w:val="00BA0450"/>
    <w:rsid w:val="00BA045A"/>
    <w:rsid w:val="00BA3B10"/>
    <w:rsid w:val="00BA5A5C"/>
    <w:rsid w:val="00BA5C70"/>
    <w:rsid w:val="00BA5E4E"/>
    <w:rsid w:val="00BA6FF1"/>
    <w:rsid w:val="00BB0B40"/>
    <w:rsid w:val="00BB27C2"/>
    <w:rsid w:val="00BB287E"/>
    <w:rsid w:val="00BB3EA1"/>
    <w:rsid w:val="00BB42EE"/>
    <w:rsid w:val="00BB6FB0"/>
    <w:rsid w:val="00BC0C29"/>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EF6"/>
    <w:rsid w:val="00BF5F80"/>
    <w:rsid w:val="00BF702F"/>
    <w:rsid w:val="00BF7635"/>
    <w:rsid w:val="00BF766A"/>
    <w:rsid w:val="00BF7A5A"/>
    <w:rsid w:val="00C00601"/>
    <w:rsid w:val="00C00D5A"/>
    <w:rsid w:val="00C02144"/>
    <w:rsid w:val="00C02C75"/>
    <w:rsid w:val="00C033FC"/>
    <w:rsid w:val="00C03B48"/>
    <w:rsid w:val="00C049A1"/>
    <w:rsid w:val="00C05618"/>
    <w:rsid w:val="00C056A6"/>
    <w:rsid w:val="00C06C76"/>
    <w:rsid w:val="00C07E46"/>
    <w:rsid w:val="00C10063"/>
    <w:rsid w:val="00C10361"/>
    <w:rsid w:val="00C10376"/>
    <w:rsid w:val="00C10723"/>
    <w:rsid w:val="00C10E85"/>
    <w:rsid w:val="00C11678"/>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73794"/>
    <w:rsid w:val="00C74A32"/>
    <w:rsid w:val="00C754D0"/>
    <w:rsid w:val="00C75D4B"/>
    <w:rsid w:val="00C75EB0"/>
    <w:rsid w:val="00C76DD0"/>
    <w:rsid w:val="00C80221"/>
    <w:rsid w:val="00C80612"/>
    <w:rsid w:val="00C80756"/>
    <w:rsid w:val="00C8659B"/>
    <w:rsid w:val="00C86884"/>
    <w:rsid w:val="00C87108"/>
    <w:rsid w:val="00C87D63"/>
    <w:rsid w:val="00C9208B"/>
    <w:rsid w:val="00C9366C"/>
    <w:rsid w:val="00C94218"/>
    <w:rsid w:val="00C942E7"/>
    <w:rsid w:val="00C95549"/>
    <w:rsid w:val="00C95BBA"/>
    <w:rsid w:val="00C95F22"/>
    <w:rsid w:val="00CA101E"/>
    <w:rsid w:val="00CA26B1"/>
    <w:rsid w:val="00CA3532"/>
    <w:rsid w:val="00CA4469"/>
    <w:rsid w:val="00CA44E3"/>
    <w:rsid w:val="00CA4D3A"/>
    <w:rsid w:val="00CA6A35"/>
    <w:rsid w:val="00CA6BB0"/>
    <w:rsid w:val="00CB2C41"/>
    <w:rsid w:val="00CB30B5"/>
    <w:rsid w:val="00CB310C"/>
    <w:rsid w:val="00CB40EB"/>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5C"/>
    <w:rsid w:val="00CD1FBD"/>
    <w:rsid w:val="00CD2627"/>
    <w:rsid w:val="00CD2709"/>
    <w:rsid w:val="00CD2A84"/>
    <w:rsid w:val="00CD50A8"/>
    <w:rsid w:val="00CD5AD1"/>
    <w:rsid w:val="00CD5ADA"/>
    <w:rsid w:val="00CD5B5F"/>
    <w:rsid w:val="00CD5CE8"/>
    <w:rsid w:val="00CD6D4A"/>
    <w:rsid w:val="00CE06F9"/>
    <w:rsid w:val="00CE11C9"/>
    <w:rsid w:val="00CE20CE"/>
    <w:rsid w:val="00CE2525"/>
    <w:rsid w:val="00CE25F1"/>
    <w:rsid w:val="00CE37BB"/>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E35"/>
    <w:rsid w:val="00D054C9"/>
    <w:rsid w:val="00D06E24"/>
    <w:rsid w:val="00D072C7"/>
    <w:rsid w:val="00D07D6F"/>
    <w:rsid w:val="00D10625"/>
    <w:rsid w:val="00D10928"/>
    <w:rsid w:val="00D11B2C"/>
    <w:rsid w:val="00D1428B"/>
    <w:rsid w:val="00D14A49"/>
    <w:rsid w:val="00D160AA"/>
    <w:rsid w:val="00D202A1"/>
    <w:rsid w:val="00D20EA1"/>
    <w:rsid w:val="00D21C61"/>
    <w:rsid w:val="00D2236D"/>
    <w:rsid w:val="00D22439"/>
    <w:rsid w:val="00D245A7"/>
    <w:rsid w:val="00D3114C"/>
    <w:rsid w:val="00D319DD"/>
    <w:rsid w:val="00D33389"/>
    <w:rsid w:val="00D35265"/>
    <w:rsid w:val="00D374E7"/>
    <w:rsid w:val="00D41914"/>
    <w:rsid w:val="00D42C86"/>
    <w:rsid w:val="00D42F0B"/>
    <w:rsid w:val="00D42FAF"/>
    <w:rsid w:val="00D46A1C"/>
    <w:rsid w:val="00D52AB1"/>
    <w:rsid w:val="00D5515E"/>
    <w:rsid w:val="00D568D6"/>
    <w:rsid w:val="00D60F88"/>
    <w:rsid w:val="00D61407"/>
    <w:rsid w:val="00D63620"/>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6A2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222"/>
    <w:rsid w:val="00D914F4"/>
    <w:rsid w:val="00D936DC"/>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142AC"/>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1EB0"/>
    <w:rsid w:val="00E3276D"/>
    <w:rsid w:val="00E337BA"/>
    <w:rsid w:val="00E33A0C"/>
    <w:rsid w:val="00E33B67"/>
    <w:rsid w:val="00E342DD"/>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66CF"/>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2F59"/>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06D0"/>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20BE"/>
    <w:rsid w:val="00EF7DD4"/>
    <w:rsid w:val="00F009CF"/>
    <w:rsid w:val="00F00B3C"/>
    <w:rsid w:val="00F0112B"/>
    <w:rsid w:val="00F011BC"/>
    <w:rsid w:val="00F023E1"/>
    <w:rsid w:val="00F1450E"/>
    <w:rsid w:val="00F158A3"/>
    <w:rsid w:val="00F165ED"/>
    <w:rsid w:val="00F16DCF"/>
    <w:rsid w:val="00F2017D"/>
    <w:rsid w:val="00F2052C"/>
    <w:rsid w:val="00F226AB"/>
    <w:rsid w:val="00F24980"/>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AC8"/>
    <w:rsid w:val="00F8416F"/>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85F"/>
    <w:rsid w:val="00FE1399"/>
    <w:rsid w:val="00FE3B17"/>
    <w:rsid w:val="00FE458C"/>
    <w:rsid w:val="00FE600C"/>
    <w:rsid w:val="00FE7EF9"/>
    <w:rsid w:val="00FE7F2A"/>
    <w:rsid w:val="00FF0185"/>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919"/>
    <w:rsid w:val="00000406"/>
    <w:rsid w:val="00035FD2"/>
    <w:rsid w:val="00073253"/>
    <w:rsid w:val="00092C4D"/>
    <w:rsid w:val="00093F96"/>
    <w:rsid w:val="000A1772"/>
    <w:rsid w:val="000A3410"/>
    <w:rsid w:val="000B4E1F"/>
    <w:rsid w:val="000B5F48"/>
    <w:rsid w:val="00112677"/>
    <w:rsid w:val="0017290E"/>
    <w:rsid w:val="00197785"/>
    <w:rsid w:val="001B576A"/>
    <w:rsid w:val="001F4D89"/>
    <w:rsid w:val="001F6AB2"/>
    <w:rsid w:val="00200B0D"/>
    <w:rsid w:val="002036E3"/>
    <w:rsid w:val="00263FCB"/>
    <w:rsid w:val="0027219B"/>
    <w:rsid w:val="0027490D"/>
    <w:rsid w:val="002A5475"/>
    <w:rsid w:val="002D0025"/>
    <w:rsid w:val="002D5E73"/>
    <w:rsid w:val="002D7537"/>
    <w:rsid w:val="002E672A"/>
    <w:rsid w:val="002F4DB1"/>
    <w:rsid w:val="00305222"/>
    <w:rsid w:val="00334924"/>
    <w:rsid w:val="00337C7B"/>
    <w:rsid w:val="00341F66"/>
    <w:rsid w:val="0037324A"/>
    <w:rsid w:val="0038682C"/>
    <w:rsid w:val="003B4965"/>
    <w:rsid w:val="003C4DB9"/>
    <w:rsid w:val="003D3C04"/>
    <w:rsid w:val="003F09C6"/>
    <w:rsid w:val="003F28CC"/>
    <w:rsid w:val="00411C41"/>
    <w:rsid w:val="00432566"/>
    <w:rsid w:val="0046204C"/>
    <w:rsid w:val="004755AE"/>
    <w:rsid w:val="00486F64"/>
    <w:rsid w:val="00496BD7"/>
    <w:rsid w:val="004B30AB"/>
    <w:rsid w:val="00504382"/>
    <w:rsid w:val="00504B11"/>
    <w:rsid w:val="00566E73"/>
    <w:rsid w:val="00572957"/>
    <w:rsid w:val="00584919"/>
    <w:rsid w:val="005A7CF4"/>
    <w:rsid w:val="005B35FD"/>
    <w:rsid w:val="005B5BB2"/>
    <w:rsid w:val="005C354C"/>
    <w:rsid w:val="00600D1C"/>
    <w:rsid w:val="0067331D"/>
    <w:rsid w:val="00685988"/>
    <w:rsid w:val="00690FBB"/>
    <w:rsid w:val="006A12EA"/>
    <w:rsid w:val="006A4C38"/>
    <w:rsid w:val="006A4DB0"/>
    <w:rsid w:val="006A6AFD"/>
    <w:rsid w:val="00723176"/>
    <w:rsid w:val="00774C40"/>
    <w:rsid w:val="007A7D3A"/>
    <w:rsid w:val="007E096F"/>
    <w:rsid w:val="007E391E"/>
    <w:rsid w:val="00826297"/>
    <w:rsid w:val="00832C41"/>
    <w:rsid w:val="00843AAE"/>
    <w:rsid w:val="0085262B"/>
    <w:rsid w:val="00876E33"/>
    <w:rsid w:val="008803EB"/>
    <w:rsid w:val="008E019D"/>
    <w:rsid w:val="008E031B"/>
    <w:rsid w:val="008F132D"/>
    <w:rsid w:val="008F151B"/>
    <w:rsid w:val="00900619"/>
    <w:rsid w:val="0091435D"/>
    <w:rsid w:val="00920F8B"/>
    <w:rsid w:val="00923549"/>
    <w:rsid w:val="009324D2"/>
    <w:rsid w:val="00940585"/>
    <w:rsid w:val="009B2C80"/>
    <w:rsid w:val="009C7AFA"/>
    <w:rsid w:val="00A030B2"/>
    <w:rsid w:val="00A04DDC"/>
    <w:rsid w:val="00A27FD0"/>
    <w:rsid w:val="00A347BC"/>
    <w:rsid w:val="00A35DF1"/>
    <w:rsid w:val="00A72EB3"/>
    <w:rsid w:val="00AB1726"/>
    <w:rsid w:val="00AD5090"/>
    <w:rsid w:val="00B14DB9"/>
    <w:rsid w:val="00B4616D"/>
    <w:rsid w:val="00B53165"/>
    <w:rsid w:val="00B60536"/>
    <w:rsid w:val="00B864C2"/>
    <w:rsid w:val="00B90592"/>
    <w:rsid w:val="00BA657E"/>
    <w:rsid w:val="00BB6011"/>
    <w:rsid w:val="00BC0F7D"/>
    <w:rsid w:val="00BC6FE2"/>
    <w:rsid w:val="00C102F1"/>
    <w:rsid w:val="00C80E37"/>
    <w:rsid w:val="00C849CA"/>
    <w:rsid w:val="00CD6EC5"/>
    <w:rsid w:val="00CF3419"/>
    <w:rsid w:val="00D34CE5"/>
    <w:rsid w:val="00D405FD"/>
    <w:rsid w:val="00D84B3B"/>
    <w:rsid w:val="00DA0DD7"/>
    <w:rsid w:val="00DB34D2"/>
    <w:rsid w:val="00DB544B"/>
    <w:rsid w:val="00DB73BB"/>
    <w:rsid w:val="00DC7A68"/>
    <w:rsid w:val="00DD6B38"/>
    <w:rsid w:val="00DF269A"/>
    <w:rsid w:val="00DF40DA"/>
    <w:rsid w:val="00E31EB0"/>
    <w:rsid w:val="00E35FDA"/>
    <w:rsid w:val="00ED2CD6"/>
    <w:rsid w:val="00ED5DD4"/>
    <w:rsid w:val="00EE39C7"/>
    <w:rsid w:val="00EE5227"/>
    <w:rsid w:val="00EF5F32"/>
    <w:rsid w:val="00F65927"/>
    <w:rsid w:val="00F8384E"/>
    <w:rsid w:val="00FC1A48"/>
    <w:rsid w:val="00FD3600"/>
    <w:rsid w:val="00FD372E"/>
    <w:rsid w:val="00FE600C"/>
    <w:rsid w:val="00FE7F65"/>
    <w:rsid w:val="00FF3702"/>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58E846813684B2E87C734096ACEC727">
    <w:name w:val="758E846813684B2E87C734096ACEC727"/>
    <w:rsid w:val="005849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6 - Oświadczenie o dysponowaniu osobami.docx</dmsv2BaseFileName>
    <dmsv2BaseDisplayName xmlns="http://schemas.microsoft.com/sharepoint/v3">Załącznik nr 6 - Oświadczenie o dysponowaniu osobami</dmsv2BaseDisplayName>
    <dmsv2SWPP2ObjectNumber xmlns="http://schemas.microsoft.com/sharepoint/v3">POST/DYS/OR/GZ/01462/2026                         </dmsv2SWPP2ObjectNumber>
    <dmsv2SWPP2SumMD5 xmlns="http://schemas.microsoft.com/sharepoint/v3">1ad19430a1cbb80c0ca3a4c72ea75669</dmsv2SWPP2SumMD5>
    <dmsv2BaseMoved xmlns="http://schemas.microsoft.com/sharepoint/v3">false</dmsv2BaseMoved>
    <dmsv2BaseIsSensitive xmlns="http://schemas.microsoft.com/sharepoint/v3">true</dmsv2BaseIsSensitive>
    <dmsv2SWPP2IDSWPP2 xmlns="http://schemas.microsoft.com/sharepoint/v3">714485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24983570</dmsv2BaseClientSystemDocumentID>
    <dmsv2BaseModifiedByID xmlns="http://schemas.microsoft.com/sharepoint/v3">10100322</dmsv2BaseModifiedByID>
    <dmsv2BaseCreatedByID xmlns="http://schemas.microsoft.com/sharepoint/v3">10100322</dmsv2BaseCreatedByID>
    <dmsv2SWPP2ObjectDepartment xmlns="http://schemas.microsoft.com/sharepoint/v3">00000001000700030000000g000000000000</dmsv2SWPP2ObjectDepartment>
    <dmsv2SWPP2ObjectName xmlns="http://schemas.microsoft.com/sharepoint/v3">Postępowanie</dmsv2SWPP2ObjectName>
    <_dlc_DocId xmlns="a19cb1c7-c5c7-46d4-85ae-d83685407bba">FJ3FSM7XJ42E-1649073643-16283</_dlc_DocId>
    <_dlc_DocIdUrl xmlns="a19cb1c7-c5c7-46d4-85ae-d83685407bba">
      <Url>https://swpp2.dms.gkpge.pl/sites/43/_layouts/15/DocIdRedir.aspx?ID=FJ3FSM7XJ42E-1649073643-16283</Url>
      <Description>FJ3FSM7XJ42E-1649073643-16283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FB26BDC5-3C13-4B5C-9480-51BB3FF621CE}"/>
</file>

<file path=customXml/itemProps3.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4.xml><?xml version="1.0" encoding="utf-8"?>
<ds:datastoreItem xmlns:ds="http://schemas.openxmlformats.org/officeDocument/2006/customXml" ds:itemID="{7E954E77-A314-44CA-B836-68B8103F9D7B}">
  <ds:schemaRefs>
    <ds:schemaRef ds:uri="http://schemas.openxmlformats.org/officeDocument/2006/bibliography"/>
  </ds:schemaRefs>
</ds:datastoreItem>
</file>

<file path=customXml/itemProps5.xml><?xml version="1.0" encoding="utf-8"?>
<ds:datastoreItem xmlns:ds="http://schemas.openxmlformats.org/officeDocument/2006/customXml" ds:itemID="{902B7DC6-4F82-4024-8B3D-5370645D506B}">
  <ds:schemaRefs>
    <ds:schemaRef ds:uri="http://schemas.microsoft.com/sharepoint/events"/>
  </ds:schemaRefs>
</ds:datastoreItem>
</file>

<file path=customXml/itemProps6.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262</Words>
  <Characters>1575</Characters>
  <Application>Microsoft Office Word</Application>
  <DocSecurity>0</DocSecurity>
  <Lines>13</Lines>
  <Paragraphs>3</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Zapasek Dominika [PGE Dystr. O.Rzeszów]</cp:lastModifiedBy>
  <cp:revision>28</cp:revision>
  <cp:lastPrinted>2021-02-26T13:14:00Z</cp:lastPrinted>
  <dcterms:created xsi:type="dcterms:W3CDTF">2021-05-19T07:35:00Z</dcterms:created>
  <dcterms:modified xsi:type="dcterms:W3CDTF">2026-04-20T12:02:00Z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4df37a84-d236-4001-9f13-672549bc8649</vt:lpwstr>
  </property>
  <property fmtid="{D5CDD505-2E9C-101B-9397-08002B2CF9AE}" pid="4" name="MSIP_Label_66b5d990-821a-4d41-b503-280f184b2126_Enabled">
    <vt:lpwstr>true</vt:lpwstr>
  </property>
  <property fmtid="{D5CDD505-2E9C-101B-9397-08002B2CF9AE}" pid="5" name="MSIP_Label_66b5d990-821a-4d41-b503-280f184b2126_SetDate">
    <vt:lpwstr>2026-04-20T12:01:59Z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047c9f66-3a58-4595-820f-be54b22d6a6b</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